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E06282" w:rsidRPr="00E06282">
        <w:t xml:space="preserve"> </w:t>
      </w:r>
      <w:r w:rsidR="007C2837" w:rsidRPr="007C2837">
        <w:t xml:space="preserve">PARA REGISTRO DE PREÇOS </w:t>
      </w:r>
      <w:r w:rsidR="00AC4779">
        <w:rPr>
          <w:b/>
          <w:sz w:val="24"/>
          <w:szCs w:val="24"/>
        </w:rPr>
        <w:t xml:space="preserve">Nº </w:t>
      </w:r>
      <w:r w:rsidR="00C06092">
        <w:rPr>
          <w:b/>
          <w:sz w:val="24"/>
          <w:szCs w:val="24"/>
        </w:rPr>
        <w:t>019</w:t>
      </w:r>
      <w:r w:rsidR="00166116">
        <w:rPr>
          <w:b/>
          <w:sz w:val="24"/>
          <w:szCs w:val="24"/>
        </w:rPr>
        <w:t>/2023</w:t>
      </w:r>
    </w:p>
    <w:p w:rsidR="00EC5A1C" w:rsidRDefault="0018579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C06092" w:rsidRPr="00C06092">
        <w:rPr>
          <w:b/>
          <w:sz w:val="24"/>
          <w:szCs w:val="24"/>
        </w:rPr>
        <w:t xml:space="preserve"> 1880/2022</w:t>
      </w:r>
      <w:bookmarkStart w:id="0" w:name="_GoBack"/>
      <w:bookmarkEnd w:id="0"/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BD6" w:rsidRDefault="000D3BD6">
      <w:r>
        <w:separator/>
      </w:r>
    </w:p>
  </w:endnote>
  <w:endnote w:type="continuationSeparator" w:id="0">
    <w:p w:rsidR="000D3BD6" w:rsidRDefault="000D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C06092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BD6" w:rsidRDefault="000D3BD6">
      <w:r>
        <w:separator/>
      </w:r>
    </w:p>
  </w:footnote>
  <w:footnote w:type="continuationSeparator" w:id="0">
    <w:p w:rsidR="000D3BD6" w:rsidRDefault="000D3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F5228C">
                            <w:rPr>
                              <w:sz w:val="14"/>
                            </w:rPr>
                            <w:t>0664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D0A40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F5228C">
                      <w:rPr>
                        <w:sz w:val="14"/>
                      </w:rPr>
                      <w:t>0664</w:t>
                    </w:r>
                    <w:r>
                      <w:rPr>
                        <w:sz w:val="14"/>
                      </w:rPr>
                      <w:t>/202</w:t>
                    </w:r>
                    <w:r w:rsidR="003D0A40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2B7"/>
    <w:rsid w:val="00DE6776"/>
    <w:rsid w:val="00DE6CA3"/>
    <w:rsid w:val="00DF07F1"/>
    <w:rsid w:val="00DF08F5"/>
    <w:rsid w:val="00DF0CDF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568B"/>
    <w:rsid w:val="00FA64AB"/>
    <w:rsid w:val="00FA6E7F"/>
    <w:rsid w:val="00FA721A"/>
    <w:rsid w:val="00FB01FC"/>
    <w:rsid w:val="00FB12B8"/>
    <w:rsid w:val="00FB325F"/>
    <w:rsid w:val="00FB390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A2A6D-555F-47EA-92F4-295D2A28B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0</TotalTime>
  <Pages>1</Pages>
  <Words>190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2023-03-17T13:37:00Z</cp:lastPrinted>
  <dcterms:created xsi:type="dcterms:W3CDTF">2023-03-30T14:16:00Z</dcterms:created>
  <dcterms:modified xsi:type="dcterms:W3CDTF">2023-03-30T14:16:00Z</dcterms:modified>
</cp:coreProperties>
</file>